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rsidR="00B352DF" w:rsidRDefault="000B1C33">
      <w:pPr>
        <w:rPr>
          <w:rFonts w:ascii="Arial Rounded MT Bold" w:hAnsi="Arial Rounded MT Bold" w:cs="Arial"/>
          <w:sz w:val="20"/>
          <w:szCs w:val="20"/>
        </w:rPr>
      </w:pPr>
      <w:r>
        <w:rPr>
          <w:rFonts w:ascii="Arial Rounded MT Bold" w:hAnsi="Arial Rounded MT Bold" w:cs="Arial"/>
          <w:sz w:val="40"/>
          <w:szCs w:val="40"/>
        </w:rPr>
        <w:t>Fotonmobiel</w:t>
      </w:r>
    </w:p>
    <w:p w:rsidR="006770D5" w:rsidRPr="000B1C33" w:rsidRDefault="00B352DF">
      <w:pPr>
        <w:rPr>
          <w:rFonts w:ascii="Arial Rounded MT Bold" w:hAnsi="Arial Rounded MT Bold" w:cs="Arial"/>
          <w:color w:val="0066CC"/>
          <w:sz w:val="40"/>
          <w:szCs w:val="40"/>
        </w:rPr>
      </w:pPr>
      <w:r>
        <w:rPr>
          <w:rFonts w:ascii="Arial Rounded MT Bold" w:hAnsi="Arial Rounded MT Bold" w:cs="Arial"/>
          <w:sz w:val="20"/>
          <w:szCs w:val="20"/>
        </w:rPr>
        <w:br/>
      </w:r>
      <w:r w:rsidR="000B1C33">
        <w:rPr>
          <w:rFonts w:ascii="Arial Rounded MT Bold" w:hAnsi="Arial Rounded MT Bold" w:cs="Arial"/>
          <w:sz w:val="20"/>
          <w:szCs w:val="20"/>
        </w:rPr>
        <w:t>Maak je eigen racewagen met behulp van een zonnecel</w:t>
      </w:r>
      <w:r w:rsidR="006770D5">
        <w:rPr>
          <w:rFonts w:ascii="Arial Rounded MT Bold" w:hAnsi="Arial Rounded MT Bold" w:cs="Arial"/>
          <w:sz w:val="20"/>
          <w:szCs w:val="20"/>
        </w:rPr>
        <w:br/>
      </w:r>
      <w:r w:rsidR="000B1C33" w:rsidRPr="000B1C33">
        <w:rPr>
          <w:rFonts w:ascii="Arial" w:hAnsi="Arial" w:cs="Arial"/>
          <w:sz w:val="20"/>
          <w:szCs w:val="20"/>
        </w:rPr>
        <w:t>De Fotonmobiel is een zelfgemaakte racewagen die wordt aangedreven door een propeller op een motortje, met behulp van een zonnecel en schakelaar. Door de zonnecel gaat de racewagen tijdens zonnig weer energie opslaan. Deze zonne-energie wordt omgezet in beweging van de motor. Daarop zit een propeller die tijdens het draaien lucht verplaatst. Zo rijdt de racewagen vooruit, de wielen worden in beweging gezet door de propeller. Als je zelfgemaakte racewagen rijdt, dan kan je deze versieren met stiften, verf en knutselmaterialen.</w:t>
      </w:r>
      <w:r w:rsidR="000B1C33">
        <w:rPr>
          <w:rFonts w:ascii="Arial" w:hAnsi="Arial" w:cs="Arial"/>
          <w:sz w:val="20"/>
          <w:szCs w:val="20"/>
        </w:rPr>
        <w:t xml:space="preserve"> </w:t>
      </w:r>
      <w:r w:rsidR="000B1C33" w:rsidRPr="000B1C33">
        <w:rPr>
          <w:rFonts w:ascii="Arial" w:hAnsi="Arial" w:cs="Arial"/>
          <w:sz w:val="20"/>
          <w:szCs w:val="20"/>
        </w:rPr>
        <w:t>Hoe ziet jouw ideale racewagen eruit? Tegen wie ga jij racen?</w:t>
      </w:r>
    </w:p>
    <w:sectPr w:rsidR="006770D5" w:rsidRPr="000B1C3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92FCF" w:rsidRDefault="00B92FCF">
      <w:pPr>
        <w:spacing w:after="0" w:line="240" w:lineRule="auto"/>
      </w:pPr>
      <w:r>
        <w:separator/>
      </w:r>
    </w:p>
  </w:endnote>
  <w:endnote w:type="continuationSeparator" w:id="0">
    <w:p w:rsidR="00B92FCF" w:rsidRDefault="00B92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20B0604020202020204"/>
    <w:charset w:val="80"/>
    <w:family w:val="auto"/>
    <w:pitch w:val="default"/>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92FCF" w:rsidRDefault="00B92FCF">
      <w:pPr>
        <w:spacing w:after="0" w:line="240" w:lineRule="auto"/>
      </w:pPr>
      <w:r>
        <w:separator/>
      </w:r>
    </w:p>
  </w:footnote>
  <w:footnote w:type="continuationSeparator" w:id="0">
    <w:p w:rsidR="00B92FCF" w:rsidRDefault="00B92F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1DDF" w:rsidRDefault="004518A2" w:rsidP="004518A2">
    <w:pPr>
      <w:pStyle w:val="Koptekst"/>
      <w:jc w:val="right"/>
    </w:pPr>
    <w:r>
      <w:rPr>
        <w:noProof/>
      </w:rPr>
      <w:drawing>
        <wp:inline distT="0" distB="0" distL="0" distR="0">
          <wp:extent cx="850499" cy="252000"/>
          <wp:effectExtent l="0" t="0" r="635" b="2540"/>
          <wp:docPr id="4" name="Afbeelding 4" descr="Afbeelding met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enin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850499" cy="2520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8A2"/>
    <w:rsid w:val="000B1C33"/>
    <w:rsid w:val="001E4061"/>
    <w:rsid w:val="00394D4B"/>
    <w:rsid w:val="004518A2"/>
    <w:rsid w:val="005E7F75"/>
    <w:rsid w:val="006770D5"/>
    <w:rsid w:val="00B352DF"/>
    <w:rsid w:val="00B92FCF"/>
    <w:rsid w:val="00FC1DDF"/>
    <w:rsid w:val="00FE00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49075A2"/>
  <w15:chartTrackingRefBased/>
  <w15:docId w15:val="{A1E606C2-5646-AB4D-AC48-960DF48A3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uppressAutoHyphens/>
      <w:spacing w:after="160" w:line="256" w:lineRule="auto"/>
    </w:pPr>
    <w:rPr>
      <w:rFonts w:ascii="Calibri" w:eastAsia="Arial Unicode MS" w:hAnsi="Calibri" w:cs="Calibri"/>
      <w:sz w:val="22"/>
      <w:szCs w:val="22"/>
      <w:lang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style>
  <w:style w:type="character" w:styleId="Hyperlink">
    <w:name w:val="Hyperlink"/>
    <w:basedOn w:val="Standaardalinea-lettertype1"/>
    <w:rPr>
      <w:color w:val="0563C1"/>
      <w:u w:val="single"/>
    </w:rPr>
  </w:style>
  <w:style w:type="character" w:customStyle="1" w:styleId="Onopgelostemelding1">
    <w:name w:val="Onopgeloste melding1"/>
    <w:basedOn w:val="Standaardalinea-lettertype1"/>
    <w:rPr>
      <w:color w:val="605E5C"/>
    </w:rPr>
  </w:style>
  <w:style w:type="character" w:customStyle="1" w:styleId="KoptekstChar">
    <w:name w:val="Koptekst Char"/>
    <w:basedOn w:val="Standaardalinea-lettertype1"/>
  </w:style>
  <w:style w:type="character" w:customStyle="1" w:styleId="VoettekstChar">
    <w:name w:val="Voettekst Char"/>
    <w:basedOn w:val="Standaardalinea-lettertype1"/>
  </w:style>
  <w:style w:type="character" w:customStyle="1" w:styleId="ListLabel1">
    <w:name w:val="ListLabel 1"/>
    <w:rPr>
      <w:rFonts w:cs="Courier New"/>
    </w:rPr>
  </w:style>
  <w:style w:type="character" w:customStyle="1" w:styleId="Opsommingstekens">
    <w:name w:val="Opsommingstekens"/>
    <w:rPr>
      <w:rFonts w:ascii="OpenSymbol" w:eastAsia="OpenSymbol" w:hAnsi="OpenSymbol" w:cs="OpenSymbol"/>
    </w:rPr>
  </w:style>
  <w:style w:type="paragraph" w:customStyle="1" w:styleId="Kop">
    <w:name w:val="Kop"/>
    <w:basedOn w:val="Standaard"/>
    <w:next w:val="Plattetekst"/>
    <w:pPr>
      <w:keepNext/>
      <w:spacing w:before="240" w:after="120"/>
    </w:pPr>
    <w:rPr>
      <w:rFonts w:ascii="Arial" w:hAnsi="Arial" w:cs="Arial Unicode MS"/>
      <w:sz w:val="28"/>
      <w:szCs w:val="28"/>
    </w:rPr>
  </w:style>
  <w:style w:type="paragraph" w:styleId="Plattetekst">
    <w:name w:val="Body Text"/>
    <w:basedOn w:val="Standaard"/>
    <w:pPr>
      <w:spacing w:after="120"/>
    </w:pPr>
  </w:style>
  <w:style w:type="paragraph" w:styleId="Lijst">
    <w:name w:val="List"/>
    <w:basedOn w:val="Plattetekst"/>
  </w:style>
  <w:style w:type="paragraph" w:customStyle="1" w:styleId="Bijschrift1">
    <w:name w:val="Bijschrift1"/>
    <w:basedOn w:val="Standaard"/>
    <w:pPr>
      <w:suppressLineNumbers/>
      <w:spacing w:before="120" w:after="120"/>
    </w:pPr>
    <w:rPr>
      <w:i/>
      <w:iCs/>
      <w:sz w:val="24"/>
      <w:szCs w:val="24"/>
    </w:rPr>
  </w:style>
  <w:style w:type="paragraph" w:customStyle="1" w:styleId="Index">
    <w:name w:val="Index"/>
    <w:basedOn w:val="Standaard"/>
    <w:pPr>
      <w:suppressLineNumbers/>
    </w:pPr>
  </w:style>
  <w:style w:type="paragraph" w:customStyle="1" w:styleId="Lijstalinea1">
    <w:name w:val="Lijstalinea1"/>
    <w:basedOn w:val="Standaard"/>
    <w:pPr>
      <w:ind w:left="720"/>
    </w:pPr>
  </w:style>
  <w:style w:type="paragraph" w:styleId="Koptekst">
    <w:name w:val="header"/>
    <w:basedOn w:val="Standaard"/>
    <w:pPr>
      <w:suppressLineNumbers/>
      <w:tabs>
        <w:tab w:val="center" w:pos="4536"/>
        <w:tab w:val="right" w:pos="9072"/>
      </w:tabs>
      <w:spacing w:after="0" w:line="100" w:lineRule="atLeast"/>
    </w:pPr>
  </w:style>
  <w:style w:type="paragraph" w:styleId="Voettekst">
    <w:name w:val="footer"/>
    <w:basedOn w:val="Standaard"/>
    <w:pPr>
      <w:suppressLineNumbers/>
      <w:tabs>
        <w:tab w:val="center" w:pos="4536"/>
        <w:tab w:val="right" w:pos="9072"/>
      </w:tabs>
      <w:spacing w:after="0" w:line="10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296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558</Characters>
  <Application>Microsoft Office Word</Application>
  <DocSecurity>0</DocSecurity>
  <Lines>4</Lines>
  <Paragraphs>1</Paragraphs>
  <ScaleCrop>false</ScaleCrop>
  <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Doremiek Lamain</dc:creator>
  <cp:keywords/>
  <cp:lastModifiedBy>Autumn Chaos</cp:lastModifiedBy>
  <cp:revision>2</cp:revision>
  <cp:lastPrinted>1899-12-31T23:40:28Z</cp:lastPrinted>
  <dcterms:created xsi:type="dcterms:W3CDTF">2020-09-14T11:41:00Z</dcterms:created>
  <dcterms:modified xsi:type="dcterms:W3CDTF">2020-09-14T11:41:00Z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